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D5D2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 w:rsidRPr="004D5D20">
        <w:rPr>
          <w:rFonts w:ascii="Times New Roman" w:hAnsi="Times New Roman"/>
          <w:lang w:val="en-US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5D4">
        <w:rPr>
          <w:rFonts w:ascii="Times New Roman" w:hAnsi="Times New Roman"/>
          <w:sz w:val="24"/>
          <w:szCs w:val="24"/>
        </w:rPr>
        <w:t>ул</w:t>
      </w:r>
      <w:proofErr w:type="gramStart"/>
      <w:r w:rsidR="003A05D4">
        <w:rPr>
          <w:rFonts w:ascii="Times New Roman" w:hAnsi="Times New Roman"/>
          <w:sz w:val="24"/>
          <w:szCs w:val="24"/>
        </w:rPr>
        <w:t>.</w:t>
      </w:r>
      <w:r w:rsidR="005B4183">
        <w:rPr>
          <w:rFonts w:ascii="Times New Roman" w:hAnsi="Times New Roman"/>
          <w:sz w:val="24"/>
          <w:szCs w:val="24"/>
        </w:rPr>
        <w:t>Щ</w:t>
      </w:r>
      <w:proofErr w:type="gramEnd"/>
      <w:r w:rsidR="005B4183">
        <w:rPr>
          <w:rFonts w:ascii="Times New Roman" w:hAnsi="Times New Roman"/>
          <w:sz w:val="24"/>
          <w:szCs w:val="24"/>
        </w:rPr>
        <w:t>епкина</w:t>
      </w:r>
      <w:proofErr w:type="spellEnd"/>
      <w:r w:rsidR="003A05D4">
        <w:rPr>
          <w:rFonts w:ascii="Times New Roman" w:hAnsi="Times New Roman"/>
          <w:sz w:val="24"/>
          <w:szCs w:val="24"/>
        </w:rPr>
        <w:t>, д.</w:t>
      </w:r>
      <w:r w:rsidR="005B4183">
        <w:rPr>
          <w:rFonts w:ascii="Times New Roman" w:hAnsi="Times New Roman"/>
          <w:sz w:val="24"/>
          <w:szCs w:val="24"/>
        </w:rPr>
        <w:t>6</w:t>
      </w:r>
      <w:r w:rsidR="00966689">
        <w:rPr>
          <w:rFonts w:ascii="Times New Roman" w:hAnsi="Times New Roman"/>
          <w:sz w:val="24"/>
          <w:szCs w:val="24"/>
        </w:rPr>
        <w:t>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0D4D8F">
        <w:rPr>
          <w:rFonts w:ascii="Times New Roman" w:hAnsi="Times New Roman"/>
          <w:sz w:val="24"/>
          <w:szCs w:val="24"/>
        </w:rPr>
        <w:t>1986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0D4D8F">
        <w:rPr>
          <w:rFonts w:ascii="Times New Roman" w:hAnsi="Times New Roman"/>
          <w:sz w:val="24"/>
          <w:szCs w:val="24"/>
        </w:rPr>
        <w:t>2</w:t>
      </w:r>
      <w:r w:rsidR="00966689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D4D8F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8D2469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8D2469">
        <w:rPr>
          <w:rFonts w:ascii="Times New Roman" w:hAnsi="Times New Roman"/>
          <w:sz w:val="24"/>
          <w:szCs w:val="24"/>
          <w:u w:val="single"/>
        </w:rPr>
        <w:t>1</w:t>
      </w:r>
      <w:r w:rsidR="000D4D8F">
        <w:rPr>
          <w:rFonts w:ascii="Times New Roman" w:hAnsi="Times New Roman"/>
          <w:sz w:val="24"/>
          <w:szCs w:val="24"/>
          <w:u w:val="single"/>
        </w:rPr>
        <w:t>269</w:t>
      </w:r>
      <w:r w:rsidR="008D2469">
        <w:rPr>
          <w:rFonts w:ascii="Times New Roman" w:hAnsi="Times New Roman"/>
          <w:sz w:val="24"/>
          <w:szCs w:val="24"/>
          <w:u w:val="single"/>
        </w:rPr>
        <w:t>,</w:t>
      </w:r>
      <w:r w:rsidR="000D4D8F">
        <w:rPr>
          <w:rFonts w:ascii="Times New Roman" w:hAnsi="Times New Roman"/>
          <w:sz w:val="24"/>
          <w:szCs w:val="24"/>
          <w:u w:val="single"/>
        </w:rPr>
        <w:t>6</w:t>
      </w:r>
      <w:bookmarkStart w:id="0" w:name="_GoBack"/>
      <w:bookmarkEnd w:id="0"/>
      <w:r w:rsidR="008D246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3A05D4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96668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0D4D8F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D5D20"/>
    <w:rsid w:val="004E65AE"/>
    <w:rsid w:val="005218D5"/>
    <w:rsid w:val="00525FC6"/>
    <w:rsid w:val="0058025B"/>
    <w:rsid w:val="005B1BDD"/>
    <w:rsid w:val="005B4183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2469"/>
    <w:rsid w:val="008D4AFF"/>
    <w:rsid w:val="008F24CE"/>
    <w:rsid w:val="008F56BC"/>
    <w:rsid w:val="009177C5"/>
    <w:rsid w:val="009430CA"/>
    <w:rsid w:val="009431F0"/>
    <w:rsid w:val="009463F9"/>
    <w:rsid w:val="00957DB8"/>
    <w:rsid w:val="00966689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  <w:rsid w:val="00FF5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59A4E-56A3-49D9-A063-63A647373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27</cp:revision>
  <cp:lastPrinted>2020-12-15T08:46:00Z</cp:lastPrinted>
  <dcterms:created xsi:type="dcterms:W3CDTF">2020-12-15T10:58:00Z</dcterms:created>
  <dcterms:modified xsi:type="dcterms:W3CDTF">2021-02-16T13:26:00Z</dcterms:modified>
</cp:coreProperties>
</file>